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4245ED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11C87" w:rsidRDefault="00430D4C" w:rsidP="00430D4C">
      <w:pPr>
        <w:spacing w:after="0"/>
        <w:jc w:val="right"/>
        <w:rPr>
          <w:rFonts w:ascii="Times New Roman" w:hAnsi="Times New Roman"/>
        </w:rPr>
      </w:pPr>
      <w:r w:rsidRPr="00011C87">
        <w:rPr>
          <w:rFonts w:ascii="Times New Roman" w:hAnsi="Times New Roman"/>
        </w:rPr>
        <w:t>«</w:t>
      </w:r>
      <w:r w:rsidR="00601388">
        <w:rPr>
          <w:rFonts w:ascii="Times New Roman" w:hAnsi="Times New Roman"/>
        </w:rPr>
        <w:t>22</w:t>
      </w:r>
      <w:r w:rsidRPr="00011C87">
        <w:rPr>
          <w:rFonts w:ascii="Times New Roman" w:hAnsi="Times New Roman"/>
        </w:rPr>
        <w:t>»</w:t>
      </w:r>
      <w:r w:rsidR="00601388">
        <w:rPr>
          <w:rFonts w:ascii="Times New Roman" w:hAnsi="Times New Roman"/>
        </w:rPr>
        <w:t xml:space="preserve"> марта </w:t>
      </w:r>
      <w:r w:rsidRPr="00011C87">
        <w:rPr>
          <w:rFonts w:ascii="Times New Roman" w:hAnsi="Times New Roman"/>
        </w:rPr>
        <w:t>20</w:t>
      </w:r>
      <w:r w:rsidR="00B63AC3" w:rsidRPr="00011C87">
        <w:rPr>
          <w:rFonts w:ascii="Times New Roman" w:hAnsi="Times New Roman"/>
        </w:rPr>
        <w:t>2</w:t>
      </w:r>
      <w:r w:rsidR="00601388">
        <w:rPr>
          <w:rFonts w:ascii="Times New Roman" w:hAnsi="Times New Roman"/>
        </w:rPr>
        <w:t>2</w:t>
      </w:r>
    </w:p>
    <w:p w:rsidR="00430D4C" w:rsidRPr="00011C8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01388">
        <w:rPr>
          <w:rFonts w:ascii="Times New Roman" w:hAnsi="Times New Roman"/>
          <w:sz w:val="24"/>
          <w:szCs w:val="24"/>
        </w:rPr>
        <w:t>ул. Ломоносова, д.50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proofErr w:type="spellStart"/>
      <w:r w:rsidR="0000716C">
        <w:rPr>
          <w:rFonts w:ascii="Times New Roman" w:hAnsi="Times New Roman"/>
          <w:sz w:val="24"/>
          <w:szCs w:val="24"/>
        </w:rPr>
        <w:t>н.д</w:t>
      </w:r>
      <w:proofErr w:type="spellEnd"/>
      <w:r w:rsidR="00361FD2">
        <w:rPr>
          <w:rFonts w:ascii="Times New Roman" w:hAnsi="Times New Roman"/>
          <w:sz w:val="24"/>
          <w:szCs w:val="24"/>
        </w:rPr>
        <w:t>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526D0">
        <w:rPr>
          <w:rFonts w:ascii="Times New Roman" w:hAnsi="Times New Roman"/>
          <w:sz w:val="24"/>
          <w:szCs w:val="24"/>
        </w:rPr>
        <w:t>39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</w:t>
      </w:r>
      <w:r w:rsidR="0000716C">
        <w:rPr>
          <w:rFonts w:ascii="Times New Roman" w:hAnsi="Times New Roman"/>
          <w:sz w:val="24"/>
          <w:szCs w:val="24"/>
        </w:rPr>
        <w:t>9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0716C">
        <w:rPr>
          <w:rFonts w:ascii="Times New Roman" w:hAnsi="Times New Roman"/>
          <w:sz w:val="24"/>
          <w:szCs w:val="24"/>
          <w:u w:val="single"/>
        </w:rPr>
        <w:t>519,</w:t>
      </w:r>
      <w:r w:rsidR="0000716C" w:rsidRPr="0000716C">
        <w:rPr>
          <w:rFonts w:ascii="Times New Roman" w:hAnsi="Times New Roman"/>
          <w:sz w:val="24"/>
          <w:szCs w:val="24"/>
          <w:u w:val="single"/>
        </w:rPr>
        <w:t xml:space="preserve">3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0716C"/>
    <w:rsid w:val="00011C87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256AE"/>
    <w:rsid w:val="0024310C"/>
    <w:rsid w:val="00281742"/>
    <w:rsid w:val="0028633D"/>
    <w:rsid w:val="00293EFD"/>
    <w:rsid w:val="002B12AB"/>
    <w:rsid w:val="002C6E7F"/>
    <w:rsid w:val="002D1282"/>
    <w:rsid w:val="002D19DF"/>
    <w:rsid w:val="00361FD2"/>
    <w:rsid w:val="00374E9B"/>
    <w:rsid w:val="003C0701"/>
    <w:rsid w:val="004167D0"/>
    <w:rsid w:val="004245ED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01388"/>
    <w:rsid w:val="0063506B"/>
    <w:rsid w:val="006526D0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B25A1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82C30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8DFC-DACD-4829-BE14-C8391A05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2022-03-28T14:16:00Z</dcterms:modified>
</cp:coreProperties>
</file>